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D9E6A" w14:textId="77777777" w:rsidR="00EA2FDC" w:rsidRPr="00184137" w:rsidRDefault="00C15791" w:rsidP="00EA2FDC">
      <w:pPr>
        <w:pageBreakBefore/>
        <w:jc w:val="right"/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b/>
          <w:color w:val="auto"/>
          <w:sz w:val="22"/>
          <w:szCs w:val="22"/>
        </w:rPr>
        <w:t>Załącznik nr 2</w:t>
      </w:r>
      <w:r w:rsidR="00EA2FDC" w:rsidRPr="00184137">
        <w:rPr>
          <w:rFonts w:ascii="Arial" w:hAnsi="Arial" w:cs="Arial"/>
          <w:b/>
          <w:color w:val="auto"/>
          <w:sz w:val="22"/>
          <w:szCs w:val="22"/>
        </w:rPr>
        <w:t xml:space="preserve"> do Zapytania ofertowego </w:t>
      </w:r>
    </w:p>
    <w:p w14:paraId="06A2FF6F" w14:textId="77777777" w:rsidR="00EA2FDC" w:rsidRPr="00184137" w:rsidRDefault="00EA2FDC" w:rsidP="00EA2FDC">
      <w:pPr>
        <w:ind w:right="-567"/>
        <w:rPr>
          <w:rFonts w:ascii="Arial" w:hAnsi="Arial" w:cs="Arial"/>
          <w:color w:val="auto"/>
          <w:sz w:val="22"/>
          <w:szCs w:val="22"/>
        </w:rPr>
      </w:pPr>
    </w:p>
    <w:p w14:paraId="362DFE45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1D8078B5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.……….</w:t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</w:p>
    <w:p w14:paraId="64A370D9" w14:textId="77777777" w:rsidR="00EA2FDC" w:rsidRPr="00184137" w:rsidRDefault="00EA2FDC" w:rsidP="00EA2FDC">
      <w:pPr>
        <w:rPr>
          <w:rFonts w:ascii="Arial" w:eastAsia="Calibri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color w:val="auto"/>
          <w:sz w:val="22"/>
          <w:szCs w:val="22"/>
        </w:rPr>
        <w:t>/firma/imię i nazwisko/</w:t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</w:p>
    <w:p w14:paraId="6D2D1E67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76F452FF" w14:textId="77777777" w:rsidR="00EA2FDC" w:rsidRPr="00184137" w:rsidRDefault="00EA2FDC" w:rsidP="00EA2FDC">
      <w:pPr>
        <w:rPr>
          <w:rFonts w:ascii="Arial" w:eastAsia="Calibri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..</w:t>
      </w:r>
    </w:p>
    <w:p w14:paraId="1620EAF6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07E2AF9E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.……………………</w:t>
      </w:r>
    </w:p>
    <w:p w14:paraId="1E78087B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color w:val="auto"/>
          <w:sz w:val="22"/>
          <w:szCs w:val="22"/>
        </w:rPr>
        <w:t>/adres/</w:t>
      </w:r>
    </w:p>
    <w:p w14:paraId="7DEA267B" w14:textId="77777777" w:rsidR="00EA2FDC" w:rsidRPr="00184137" w:rsidRDefault="00EA2FDC" w:rsidP="00EA2FDC">
      <w:pPr>
        <w:rPr>
          <w:rFonts w:ascii="Arial" w:hAnsi="Arial" w:cs="Arial"/>
          <w:b/>
          <w:color w:val="auto"/>
          <w:sz w:val="22"/>
          <w:szCs w:val="22"/>
        </w:rPr>
      </w:pPr>
    </w:p>
    <w:p w14:paraId="31A626BD" w14:textId="77777777" w:rsidR="00EA2FDC" w:rsidRPr="00184137" w:rsidRDefault="00EA2FDC" w:rsidP="00EA2FDC">
      <w:pPr>
        <w:rPr>
          <w:rFonts w:ascii="Arial" w:hAnsi="Arial" w:cs="Arial"/>
          <w:b/>
          <w:color w:val="auto"/>
          <w:sz w:val="22"/>
          <w:szCs w:val="22"/>
        </w:rPr>
      </w:pPr>
    </w:p>
    <w:p w14:paraId="065A439A" w14:textId="0D19832F" w:rsidR="00CB2BF1" w:rsidRPr="00184137" w:rsidRDefault="00EA2FDC" w:rsidP="00F40A83">
      <w:pPr>
        <w:jc w:val="center"/>
        <w:rPr>
          <w:rFonts w:ascii="Arial" w:hAnsi="Arial" w:cs="Arial"/>
          <w:b/>
          <w:sz w:val="22"/>
          <w:szCs w:val="22"/>
        </w:rPr>
      </w:pPr>
      <w:r w:rsidRPr="00184137">
        <w:rPr>
          <w:rFonts w:ascii="Arial" w:hAnsi="Arial" w:cs="Arial"/>
          <w:b/>
          <w:sz w:val="22"/>
          <w:szCs w:val="22"/>
        </w:rPr>
        <w:t>OŚWIADCZENIE O BRAKU POWIĄZAŃ KAPITAŁOWYCH I OSOBOWYCH</w:t>
      </w:r>
    </w:p>
    <w:p w14:paraId="4FE010A2" w14:textId="77777777" w:rsidR="00EA2FDC" w:rsidRPr="00184137" w:rsidRDefault="00EA2FDC" w:rsidP="00EA2FDC">
      <w:pPr>
        <w:jc w:val="center"/>
        <w:rPr>
          <w:rFonts w:ascii="Arial" w:hAnsi="Arial" w:cs="Arial"/>
          <w:b/>
          <w:sz w:val="22"/>
          <w:szCs w:val="22"/>
        </w:rPr>
      </w:pPr>
    </w:p>
    <w:p w14:paraId="61EAFEB3" w14:textId="64B2F567" w:rsidR="00EA2FDC" w:rsidRPr="00184137" w:rsidRDefault="00EA2FDC" w:rsidP="00A816BC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184137">
        <w:rPr>
          <w:rFonts w:ascii="Arial" w:hAnsi="Arial" w:cs="Arial"/>
          <w:sz w:val="22"/>
          <w:szCs w:val="22"/>
        </w:rPr>
        <w:t xml:space="preserve">Przystępując do udziału w postępowaniu o udzielenie zamówienia na </w:t>
      </w:r>
      <w:r w:rsidR="00F40A83">
        <w:rPr>
          <w:rFonts w:ascii="Arial" w:hAnsi="Arial" w:cs="Arial"/>
          <w:b/>
          <w:sz w:val="22"/>
          <w:szCs w:val="22"/>
        </w:rPr>
        <w:t>Organizację</w:t>
      </w:r>
      <w:r w:rsidR="00EE31C5">
        <w:rPr>
          <w:rFonts w:ascii="Arial" w:hAnsi="Arial" w:cs="Arial"/>
          <w:b/>
          <w:sz w:val="22"/>
          <w:szCs w:val="22"/>
        </w:rPr>
        <w:t xml:space="preserve"> i przeprowadzenie </w:t>
      </w:r>
      <w:r w:rsidR="00EE0D3C">
        <w:rPr>
          <w:rFonts w:ascii="Arial" w:hAnsi="Arial" w:cs="Arial"/>
          <w:b/>
          <w:sz w:val="22"/>
          <w:szCs w:val="22"/>
        </w:rPr>
        <w:t>szkolenia/kursu zawodowego kończącego</w:t>
      </w:r>
      <w:bookmarkStart w:id="0" w:name="_GoBack"/>
      <w:bookmarkEnd w:id="0"/>
      <w:r w:rsidR="00EE31C5" w:rsidRPr="00EE31C5">
        <w:rPr>
          <w:rFonts w:ascii="Arial" w:hAnsi="Arial" w:cs="Arial"/>
          <w:b/>
          <w:sz w:val="22"/>
          <w:szCs w:val="22"/>
        </w:rPr>
        <w:t xml:space="preserve"> się egzaminem potwierdzającym uzyskanie kwalifikacji/nabycie kompetencji zawodowych w ramach projektu „Kompleksowy Program Reintegracji Społecznej i Zawodowej Mieszkańców Subregionu Sądeckiego Metamorfozy 2”</w:t>
      </w:r>
      <w:r w:rsidR="00184137" w:rsidRPr="0018413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184137" w:rsidRPr="00184137">
        <w:rPr>
          <w:rFonts w:ascii="Arial" w:hAnsi="Arial" w:cs="Arial"/>
          <w:b/>
          <w:sz w:val="22"/>
          <w:szCs w:val="22"/>
        </w:rPr>
        <w:t>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184137">
        <w:rPr>
          <w:rFonts w:ascii="Arial" w:hAnsi="Arial" w:cs="Arial"/>
          <w:sz w:val="22"/>
          <w:szCs w:val="22"/>
        </w:rPr>
        <w:t xml:space="preserve">, </w:t>
      </w:r>
      <w:r w:rsidRPr="00184137">
        <w:rPr>
          <w:rFonts w:ascii="Arial" w:hAnsi="Arial" w:cs="Arial"/>
          <w:sz w:val="22"/>
          <w:szCs w:val="22"/>
        </w:rPr>
        <w:t xml:space="preserve">oświadczam, że: ja/Wykonawca, którego reprezentuję*, nie jestem/nie jest* powiązany z Zamawiającym w sposób osobowy lub kapitałowy. Przez powiązania kapitałowe lub osobowe rozumie się wzajemne powiązania pomiędzy Zamawiającym („Collegium </w:t>
      </w:r>
      <w:proofErr w:type="spellStart"/>
      <w:r w:rsidRPr="00184137">
        <w:rPr>
          <w:rFonts w:ascii="Arial" w:hAnsi="Arial" w:cs="Arial"/>
          <w:sz w:val="22"/>
          <w:szCs w:val="22"/>
        </w:rPr>
        <w:t>Progressus</w:t>
      </w:r>
      <w:proofErr w:type="spellEnd"/>
      <w:r w:rsidRPr="00184137">
        <w:rPr>
          <w:rFonts w:ascii="Arial" w:hAnsi="Arial" w:cs="Arial"/>
          <w:sz w:val="22"/>
          <w:szCs w:val="22"/>
        </w:rPr>
        <w:t>”)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F3A0FCB" w14:textId="2A141735" w:rsidR="00B55F63" w:rsidRPr="00B22D2C" w:rsidRDefault="00B55F63" w:rsidP="00B55F63">
      <w:pPr>
        <w:numPr>
          <w:ilvl w:val="0"/>
          <w:numId w:val="38"/>
        </w:numPr>
        <w:ind w:left="671" w:hanging="388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55F63">
        <w:rPr>
          <w:rFonts w:ascii="Arial" w:hAnsi="Arial" w:cs="Arial"/>
          <w:color w:val="auto"/>
          <w:sz w:val="22"/>
          <w:szCs w:val="22"/>
        </w:rPr>
        <w:t>uczestniczeniu w spółce jako wspólnik spółki cywilnej lub spółki osobowej, posiadaniu co najmniej 10% udziałów lub akcji</w:t>
      </w:r>
      <w:r w:rsidR="00896373">
        <w:rPr>
          <w:rFonts w:ascii="Arial" w:hAnsi="Arial" w:cs="Arial"/>
          <w:color w:val="auto"/>
          <w:sz w:val="22"/>
          <w:szCs w:val="22"/>
        </w:rPr>
        <w:t xml:space="preserve"> </w:t>
      </w:r>
      <w:r w:rsidR="00896373" w:rsidRPr="00D73A78">
        <w:rPr>
          <w:rFonts w:ascii="Arial" w:hAnsi="Arial" w:cs="Arial"/>
          <w:color w:val="auto"/>
          <w:sz w:val="22"/>
          <w:szCs w:val="22"/>
        </w:rPr>
        <w:t>(o ile niższy próg nie wynika z przepisów prawa)</w:t>
      </w:r>
      <w:r w:rsidRPr="00D73A78">
        <w:rPr>
          <w:rFonts w:ascii="Arial" w:hAnsi="Arial" w:cs="Arial"/>
          <w:color w:val="auto"/>
          <w:sz w:val="22"/>
          <w:szCs w:val="22"/>
        </w:rPr>
        <w:t xml:space="preserve">, </w:t>
      </w:r>
      <w:r w:rsidRPr="00B55F63">
        <w:rPr>
          <w:rFonts w:ascii="Arial" w:hAnsi="Arial" w:cs="Arial"/>
          <w:color w:val="auto"/>
          <w:sz w:val="22"/>
          <w:szCs w:val="22"/>
        </w:rPr>
        <w:t xml:space="preserve">pełnieniu funkcji członka organu nadzorczego lub </w:t>
      </w:r>
      <w:r w:rsidRPr="00B22D2C">
        <w:rPr>
          <w:rFonts w:ascii="Arial" w:hAnsi="Arial" w:cs="Arial"/>
          <w:color w:val="auto"/>
          <w:sz w:val="22"/>
          <w:szCs w:val="22"/>
        </w:rPr>
        <w:t>zarządzającego, prokurenta, pełnomocnika;</w:t>
      </w:r>
    </w:p>
    <w:p w14:paraId="417C8E67" w14:textId="77777777" w:rsidR="00B55F63" w:rsidRPr="00B22D2C" w:rsidRDefault="00B55F63" w:rsidP="00B55F63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671" w:hanging="388"/>
        <w:contextualSpacing/>
        <w:jc w:val="both"/>
        <w:rPr>
          <w:rFonts w:ascii="Arial" w:eastAsia="Droid Sans Fallback" w:hAnsi="Arial" w:cs="Arial"/>
          <w:color w:val="auto"/>
          <w:sz w:val="22"/>
          <w:szCs w:val="22"/>
        </w:rPr>
      </w:pPr>
      <w:r w:rsidRPr="00B22D2C">
        <w:rPr>
          <w:rFonts w:ascii="Arial" w:hAnsi="Arial" w:cs="Arial"/>
          <w:color w:val="auto"/>
          <w:sz w:val="22"/>
          <w:szCs w:val="22"/>
        </w:rPr>
        <w:t xml:space="preserve">pozostawaniu </w:t>
      </w:r>
      <w:r w:rsidRPr="00B22D2C">
        <w:rPr>
          <w:rFonts w:ascii="Arial" w:eastAsia="Droid Sans Fallback" w:hAnsi="Arial" w:cs="Arial"/>
          <w:color w:val="auto"/>
          <w:sz w:val="22"/>
          <w:szCs w:val="22"/>
        </w:rPr>
        <w:t>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6FCCF9" w14:textId="77777777" w:rsidR="00B55F63" w:rsidRPr="00B22D2C" w:rsidRDefault="00B55F63" w:rsidP="00B55F63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671" w:hanging="388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22D2C">
        <w:rPr>
          <w:rFonts w:ascii="Arial" w:eastAsia="Droid Sans Fallback" w:hAnsi="Arial" w:cs="Arial"/>
          <w:color w:val="auto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6175833" w14:textId="77777777" w:rsidR="00EA2FDC" w:rsidRPr="00184137" w:rsidRDefault="00EA2FDC" w:rsidP="00EA2FDC">
      <w:pPr>
        <w:pStyle w:val="Akapitzlist"/>
        <w:suppressAutoHyphens w:val="0"/>
        <w:ind w:left="567"/>
        <w:jc w:val="both"/>
        <w:rPr>
          <w:rFonts w:ascii="Arial" w:hAnsi="Arial" w:cs="Arial"/>
          <w:sz w:val="22"/>
          <w:szCs w:val="22"/>
        </w:rPr>
      </w:pPr>
    </w:p>
    <w:p w14:paraId="789FA45F" w14:textId="77777777" w:rsidR="00EA2FDC" w:rsidRPr="00184137" w:rsidRDefault="00EA2FDC" w:rsidP="00EA2FDC">
      <w:pPr>
        <w:pStyle w:val="Akapitzlist"/>
        <w:suppressAutoHyphens w:val="0"/>
        <w:ind w:left="567"/>
        <w:jc w:val="both"/>
        <w:rPr>
          <w:rFonts w:ascii="Arial" w:hAnsi="Arial" w:cs="Arial"/>
          <w:sz w:val="22"/>
          <w:szCs w:val="22"/>
        </w:rPr>
      </w:pPr>
    </w:p>
    <w:p w14:paraId="1F71B67E" w14:textId="77777777" w:rsidR="00EA2FDC" w:rsidRPr="00184137" w:rsidRDefault="00B55F63" w:rsidP="00EA2FDC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……………………….…………..</w:t>
      </w:r>
      <w:r>
        <w:rPr>
          <w:rFonts w:ascii="Arial" w:hAnsi="Arial" w:cs="Arial"/>
          <w:sz w:val="22"/>
          <w:szCs w:val="22"/>
        </w:rPr>
        <w:tab/>
      </w:r>
      <w:r w:rsidR="00EA2FDC" w:rsidRPr="00184137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……</w:t>
      </w:r>
      <w:r w:rsidR="00EA2FDC" w:rsidRPr="00184137">
        <w:rPr>
          <w:rFonts w:ascii="Arial" w:hAnsi="Arial" w:cs="Arial"/>
          <w:sz w:val="22"/>
          <w:szCs w:val="22"/>
        </w:rPr>
        <w:t>……………..…………………………..……</w:t>
      </w:r>
    </w:p>
    <w:p w14:paraId="6872BB7D" w14:textId="77777777" w:rsidR="00B55F63" w:rsidRPr="00B55F63" w:rsidRDefault="00EA2FDC" w:rsidP="00B55F63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B55F63">
        <w:rPr>
          <w:rFonts w:ascii="Arial" w:hAnsi="Arial" w:cs="Arial"/>
          <w:szCs w:val="22"/>
        </w:rPr>
        <w:t>(miejscowość, data)</w:t>
      </w:r>
      <w:r w:rsidRPr="00B55F63">
        <w:rPr>
          <w:rFonts w:ascii="Arial" w:hAnsi="Arial" w:cs="Arial"/>
          <w:szCs w:val="22"/>
        </w:rPr>
        <w:tab/>
      </w:r>
      <w:r w:rsidR="00272306">
        <w:rPr>
          <w:rFonts w:ascii="Arial" w:hAnsi="Arial" w:cs="Arial"/>
          <w:i/>
          <w:iCs/>
          <w:szCs w:val="22"/>
        </w:rPr>
        <w:t>Podpis osoby/</w:t>
      </w:r>
      <w:r w:rsidR="00B55F63" w:rsidRPr="00B55F63">
        <w:rPr>
          <w:rFonts w:ascii="Arial" w:hAnsi="Arial" w:cs="Arial"/>
          <w:i/>
          <w:iCs/>
          <w:szCs w:val="22"/>
        </w:rPr>
        <w:t>osób upoważnionych do składania oświadczeń woli w imieniu Wykonawcy</w:t>
      </w:r>
    </w:p>
    <w:p w14:paraId="148FA1B3" w14:textId="77777777" w:rsidR="00EA2FDC" w:rsidRPr="00B55F63" w:rsidRDefault="00EA2FDC" w:rsidP="00B55F63">
      <w:pPr>
        <w:ind w:left="3540" w:hanging="3539"/>
        <w:outlineLvl w:val="0"/>
        <w:rPr>
          <w:rFonts w:ascii="Arial" w:hAnsi="Arial" w:cs="Arial"/>
          <w:b/>
          <w:szCs w:val="22"/>
        </w:rPr>
      </w:pPr>
    </w:p>
    <w:p w14:paraId="653B0A18" w14:textId="77777777" w:rsidR="00EA2FDC" w:rsidRPr="00B55F63" w:rsidRDefault="00EA2FDC" w:rsidP="00B55F63">
      <w:pPr>
        <w:outlineLvl w:val="0"/>
        <w:rPr>
          <w:rFonts w:ascii="Arial" w:hAnsi="Arial" w:cs="Arial"/>
          <w:b/>
          <w:sz w:val="24"/>
          <w:szCs w:val="22"/>
        </w:rPr>
      </w:pPr>
      <w:r w:rsidRPr="00B55F63">
        <w:rPr>
          <w:rFonts w:ascii="Arial" w:hAnsi="Arial" w:cs="Arial"/>
          <w:szCs w:val="22"/>
        </w:rPr>
        <w:t>* niepotrzebne skreślić</w:t>
      </w:r>
    </w:p>
    <w:sectPr w:rsidR="00EA2FDC" w:rsidRPr="00B55F63" w:rsidSect="00B55F63">
      <w:headerReference w:type="default" r:id="rId9"/>
      <w:footerReference w:type="default" r:id="rId10"/>
      <w:pgSz w:w="11906" w:h="16838"/>
      <w:pgMar w:top="2237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0F0EF" w14:textId="77777777" w:rsidR="00153848" w:rsidRDefault="00153848">
      <w:r>
        <w:separator/>
      </w:r>
    </w:p>
  </w:endnote>
  <w:endnote w:type="continuationSeparator" w:id="0">
    <w:p w14:paraId="06421C11" w14:textId="77777777" w:rsidR="00153848" w:rsidRDefault="0015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B7E2" w14:textId="77777777" w:rsidR="00FB7825" w:rsidRPr="009A1F9E" w:rsidRDefault="00FB7825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598805D5" w14:textId="77777777" w:rsidR="00FB7825" w:rsidRDefault="00FB7825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CF8E7" w14:textId="77777777" w:rsidR="00153848" w:rsidRDefault="00153848">
      <w:r>
        <w:separator/>
      </w:r>
    </w:p>
  </w:footnote>
  <w:footnote w:type="continuationSeparator" w:id="0">
    <w:p w14:paraId="44BA56D6" w14:textId="77777777" w:rsidR="00153848" w:rsidRDefault="0015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F2A7E" w14:textId="77777777" w:rsidR="00FB7825" w:rsidRPr="00184137" w:rsidRDefault="00184137" w:rsidP="008D2017">
    <w:pPr>
      <w:pStyle w:val="Nagwek"/>
      <w:rPr>
        <w:rFonts w:ascii="Arial" w:hAnsi="Arial" w:cs="Arial"/>
        <w:sz w:val="22"/>
      </w:rPr>
    </w:pPr>
    <w:r w:rsidRPr="00184137">
      <w:rPr>
        <w:rFonts w:ascii="Arial" w:eastAsia="Calibri" w:hAnsi="Arial" w:cs="Arial"/>
        <w:noProof/>
        <w:color w:val="auto"/>
        <w:sz w:val="18"/>
        <w:szCs w:val="22"/>
      </w:rPr>
      <w:drawing>
        <wp:inline distT="0" distB="0" distL="0" distR="0" wp14:anchorId="04D0E83F" wp14:editId="5D6A6851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6">
    <w:nsid w:val="0000000A"/>
    <w:multiLevelType w:val="multilevel"/>
    <w:tmpl w:val="FF18F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0000000F"/>
    <w:multiLevelType w:val="multilevel"/>
    <w:tmpl w:val="B29C93AA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1177C50"/>
    <w:multiLevelType w:val="hybridMultilevel"/>
    <w:tmpl w:val="DF1277C4"/>
    <w:lvl w:ilvl="0" w:tplc="24C283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B13D02"/>
    <w:multiLevelType w:val="hybridMultilevel"/>
    <w:tmpl w:val="74A20F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D56C89"/>
    <w:multiLevelType w:val="hybridMultilevel"/>
    <w:tmpl w:val="C77EB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9C45B47"/>
    <w:multiLevelType w:val="hybridMultilevel"/>
    <w:tmpl w:val="1668EB64"/>
    <w:lvl w:ilvl="0" w:tplc="D5A83E58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0F66AC"/>
    <w:multiLevelType w:val="multilevel"/>
    <w:tmpl w:val="C9F6839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B25396B"/>
    <w:multiLevelType w:val="hybridMultilevel"/>
    <w:tmpl w:val="09B6EBE0"/>
    <w:lvl w:ilvl="0" w:tplc="CF2E9F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B81744A"/>
    <w:multiLevelType w:val="hybridMultilevel"/>
    <w:tmpl w:val="1E1EAA3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0F8C123C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1B8771B"/>
    <w:multiLevelType w:val="hybridMultilevel"/>
    <w:tmpl w:val="2CB0C020"/>
    <w:lvl w:ilvl="0" w:tplc="4050C8FE">
      <w:start w:val="1"/>
      <w:numFmt w:val="lowerLetter"/>
      <w:lvlText w:val="%1)"/>
      <w:lvlJc w:val="left"/>
      <w:pPr>
        <w:ind w:left="9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1">
    <w:nsid w:val="1291002B"/>
    <w:multiLevelType w:val="multilevel"/>
    <w:tmpl w:val="298659C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2E46AEC"/>
    <w:multiLevelType w:val="hybridMultilevel"/>
    <w:tmpl w:val="6094A4EA"/>
    <w:lvl w:ilvl="0" w:tplc="5BEE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083D44"/>
    <w:multiLevelType w:val="hybridMultilevel"/>
    <w:tmpl w:val="7222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8537D"/>
    <w:multiLevelType w:val="hybridMultilevel"/>
    <w:tmpl w:val="6D9C902A"/>
    <w:lvl w:ilvl="0" w:tplc="C30EA2EE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3ED21B3"/>
    <w:multiLevelType w:val="hybridMultilevel"/>
    <w:tmpl w:val="0EFAF3FC"/>
    <w:lvl w:ilvl="0" w:tplc="1A14CBB2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4E42370"/>
    <w:multiLevelType w:val="hybridMultilevel"/>
    <w:tmpl w:val="4786649C"/>
    <w:lvl w:ilvl="0" w:tplc="6CB27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7460ECF"/>
    <w:multiLevelType w:val="multilevel"/>
    <w:tmpl w:val="A9AEF52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8227D92"/>
    <w:multiLevelType w:val="hybridMultilevel"/>
    <w:tmpl w:val="25906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C9659D"/>
    <w:multiLevelType w:val="hybridMultilevel"/>
    <w:tmpl w:val="26B4126C"/>
    <w:lvl w:ilvl="0" w:tplc="04FCB5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44547D"/>
    <w:multiLevelType w:val="hybridMultilevel"/>
    <w:tmpl w:val="1D50F736"/>
    <w:lvl w:ilvl="0" w:tplc="55007C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A06A9C"/>
    <w:multiLevelType w:val="hybridMultilevel"/>
    <w:tmpl w:val="4794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B82B16"/>
    <w:multiLevelType w:val="hybridMultilevel"/>
    <w:tmpl w:val="6A7C9914"/>
    <w:lvl w:ilvl="0" w:tplc="8DFA5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F481CC9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F7E2F89"/>
    <w:multiLevelType w:val="hybridMultilevel"/>
    <w:tmpl w:val="6570F346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436F2D"/>
    <w:multiLevelType w:val="hybridMultilevel"/>
    <w:tmpl w:val="AD60E796"/>
    <w:lvl w:ilvl="0" w:tplc="04150011">
      <w:start w:val="1"/>
      <w:numFmt w:val="decimal"/>
      <w:lvlText w:val="%1)"/>
      <w:lvlJc w:val="left"/>
      <w:pPr>
        <w:ind w:left="741" w:hanging="360"/>
      </w:p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9">
    <w:nsid w:val="335C0270"/>
    <w:multiLevelType w:val="hybridMultilevel"/>
    <w:tmpl w:val="E55442C0"/>
    <w:lvl w:ilvl="0" w:tplc="50706E20">
      <w:start w:val="1"/>
      <w:numFmt w:val="decimal"/>
      <w:lvlText w:val="%1."/>
      <w:lvlJc w:val="left"/>
      <w:pPr>
        <w:ind w:left="77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3B7A7941"/>
    <w:multiLevelType w:val="hybridMultilevel"/>
    <w:tmpl w:val="9DAE9760"/>
    <w:lvl w:ilvl="0" w:tplc="E2CE985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803B49"/>
    <w:multiLevelType w:val="hybridMultilevel"/>
    <w:tmpl w:val="AB2C3784"/>
    <w:lvl w:ilvl="0" w:tplc="302EA6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4222548E"/>
    <w:multiLevelType w:val="hybridMultilevel"/>
    <w:tmpl w:val="DE3A0E0C"/>
    <w:lvl w:ilvl="0" w:tplc="B5B0AB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434F6E86"/>
    <w:multiLevelType w:val="multilevel"/>
    <w:tmpl w:val="36BAD9CC"/>
    <w:lvl w:ilvl="0">
      <w:start w:val="1"/>
      <w:numFmt w:val="lowerLetter"/>
      <w:lvlText w:val="%1)"/>
      <w:lvlJc w:val="left"/>
      <w:pPr>
        <w:ind w:left="104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46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0">
    <w:nsid w:val="49FC0FC1"/>
    <w:multiLevelType w:val="hybridMultilevel"/>
    <w:tmpl w:val="49E4224E"/>
    <w:lvl w:ilvl="0" w:tplc="12522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3186"/>
    <w:multiLevelType w:val="hybridMultilevel"/>
    <w:tmpl w:val="EC2A8856"/>
    <w:lvl w:ilvl="0" w:tplc="12AA49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27776D1"/>
    <w:multiLevelType w:val="hybridMultilevel"/>
    <w:tmpl w:val="FA26189C"/>
    <w:lvl w:ilvl="0" w:tplc="D20A5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41C01F1"/>
    <w:multiLevelType w:val="hybridMultilevel"/>
    <w:tmpl w:val="3F68F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D87A14"/>
    <w:multiLevelType w:val="hybridMultilevel"/>
    <w:tmpl w:val="9F2CCE02"/>
    <w:lvl w:ilvl="0" w:tplc="FFFFFFFF">
      <w:start w:val="1"/>
      <w:numFmt w:val="decimal"/>
      <w:lvlText w:val="%1.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7">
    <w:nsid w:val="56E252DD"/>
    <w:multiLevelType w:val="hybridMultilevel"/>
    <w:tmpl w:val="6B841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C060EFE"/>
    <w:multiLevelType w:val="hybridMultilevel"/>
    <w:tmpl w:val="C3C87874"/>
    <w:lvl w:ilvl="0" w:tplc="17884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6F6EC7"/>
    <w:multiLevelType w:val="hybridMultilevel"/>
    <w:tmpl w:val="2D244728"/>
    <w:lvl w:ilvl="0" w:tplc="70B8C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922348"/>
    <w:multiLevelType w:val="hybridMultilevel"/>
    <w:tmpl w:val="D47E90DE"/>
    <w:lvl w:ilvl="0" w:tplc="1DC8D1D8">
      <w:start w:val="1"/>
      <w:numFmt w:val="upperRoman"/>
      <w:lvlText w:val="%1."/>
      <w:lvlJc w:val="righ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0DE6C66"/>
    <w:multiLevelType w:val="hybridMultilevel"/>
    <w:tmpl w:val="AEEAFDEC"/>
    <w:lvl w:ilvl="0" w:tplc="DA12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030671"/>
    <w:multiLevelType w:val="hybridMultilevel"/>
    <w:tmpl w:val="7D7C8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4E77ED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C8223F"/>
    <w:multiLevelType w:val="hybridMultilevel"/>
    <w:tmpl w:val="0C64BF90"/>
    <w:lvl w:ilvl="0" w:tplc="7A92B3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6353ACA"/>
    <w:multiLevelType w:val="hybridMultilevel"/>
    <w:tmpl w:val="A274A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075016"/>
    <w:multiLevelType w:val="hybridMultilevel"/>
    <w:tmpl w:val="D0C6EBAE"/>
    <w:lvl w:ilvl="0" w:tplc="0EDC83EA">
      <w:start w:val="2"/>
      <w:numFmt w:val="lowerLetter"/>
      <w:lvlText w:val="%1)"/>
      <w:lvlJc w:val="left"/>
      <w:pPr>
        <w:ind w:left="15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9F5E5D"/>
    <w:multiLevelType w:val="hybridMultilevel"/>
    <w:tmpl w:val="9CF4C556"/>
    <w:lvl w:ilvl="0" w:tplc="4F04AF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A4C377D"/>
    <w:multiLevelType w:val="hybridMultilevel"/>
    <w:tmpl w:val="CE32F01A"/>
    <w:lvl w:ilvl="0" w:tplc="E81E6D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BDC2B25"/>
    <w:multiLevelType w:val="hybridMultilevel"/>
    <w:tmpl w:val="A06004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A1B7F"/>
    <w:multiLevelType w:val="hybridMultilevel"/>
    <w:tmpl w:val="2EC83B52"/>
    <w:lvl w:ilvl="0" w:tplc="FFFFFFFF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3">
    <w:nsid w:val="6F404499"/>
    <w:multiLevelType w:val="hybridMultilevel"/>
    <w:tmpl w:val="E4B47048"/>
    <w:lvl w:ilvl="0" w:tplc="A7E0EDD2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4">
    <w:nsid w:val="70B92AD8"/>
    <w:multiLevelType w:val="hybridMultilevel"/>
    <w:tmpl w:val="11729844"/>
    <w:lvl w:ilvl="0" w:tplc="A7E0EDD2">
      <w:start w:val="1"/>
      <w:numFmt w:val="bullet"/>
      <w:lvlText w:val=""/>
      <w:lvlJc w:val="left"/>
      <w:pPr>
        <w:ind w:left="1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75">
    <w:nsid w:val="712F557E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BA4AB6"/>
    <w:multiLevelType w:val="hybridMultilevel"/>
    <w:tmpl w:val="D7DCB71A"/>
    <w:lvl w:ilvl="0" w:tplc="FECECC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2F20BC3"/>
    <w:multiLevelType w:val="multilevel"/>
    <w:tmpl w:val="131ED834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162836"/>
    <w:multiLevelType w:val="hybridMultilevel"/>
    <w:tmpl w:val="D3C01AD8"/>
    <w:lvl w:ilvl="0" w:tplc="8E9EEB6A">
      <w:start w:val="1"/>
      <w:numFmt w:val="lowerLetter"/>
      <w:lvlText w:val="%1)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86861"/>
    <w:multiLevelType w:val="hybridMultilevel"/>
    <w:tmpl w:val="5D96A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A26DB9"/>
    <w:multiLevelType w:val="hybridMultilevel"/>
    <w:tmpl w:val="057A8048"/>
    <w:lvl w:ilvl="0" w:tplc="49CEE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596EC5"/>
    <w:multiLevelType w:val="hybridMultilevel"/>
    <w:tmpl w:val="1FF2EC0C"/>
    <w:lvl w:ilvl="0" w:tplc="08109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FCA4AAD"/>
    <w:multiLevelType w:val="hybridMultilevel"/>
    <w:tmpl w:val="6AF4AB02"/>
    <w:lvl w:ilvl="0" w:tplc="BC8275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6"/>
  </w:num>
  <w:num w:numId="2">
    <w:abstractNumId w:val="48"/>
  </w:num>
  <w:num w:numId="3">
    <w:abstractNumId w:val="55"/>
  </w:num>
  <w:num w:numId="4">
    <w:abstractNumId w:val="21"/>
  </w:num>
  <w:num w:numId="5">
    <w:abstractNumId w:val="78"/>
  </w:num>
  <w:num w:numId="6">
    <w:abstractNumId w:val="45"/>
  </w:num>
  <w:num w:numId="7">
    <w:abstractNumId w:val="64"/>
  </w:num>
  <w:num w:numId="8">
    <w:abstractNumId w:val="27"/>
  </w:num>
  <w:num w:numId="9">
    <w:abstractNumId w:val="67"/>
  </w:num>
  <w:num w:numId="10">
    <w:abstractNumId w:val="68"/>
  </w:num>
  <w:num w:numId="11">
    <w:abstractNumId w:val="75"/>
  </w:num>
  <w:num w:numId="12">
    <w:abstractNumId w:val="81"/>
  </w:num>
  <w:num w:numId="13">
    <w:abstractNumId w:val="9"/>
  </w:num>
  <w:num w:numId="14">
    <w:abstractNumId w:val="38"/>
  </w:num>
  <w:num w:numId="15">
    <w:abstractNumId w:val="70"/>
  </w:num>
  <w:num w:numId="16">
    <w:abstractNumId w:val="29"/>
  </w:num>
  <w:num w:numId="17">
    <w:abstractNumId w:val="63"/>
  </w:num>
  <w:num w:numId="18">
    <w:abstractNumId w:val="15"/>
  </w:num>
  <w:num w:numId="19">
    <w:abstractNumId w:val="25"/>
  </w:num>
  <w:num w:numId="20">
    <w:abstractNumId w:val="56"/>
  </w:num>
  <w:num w:numId="21">
    <w:abstractNumId w:val="37"/>
  </w:num>
  <w:num w:numId="22">
    <w:abstractNumId w:val="71"/>
  </w:num>
  <w:num w:numId="23">
    <w:abstractNumId w:val="4"/>
  </w:num>
  <w:num w:numId="24">
    <w:abstractNumId w:val="72"/>
  </w:num>
  <w:num w:numId="25">
    <w:abstractNumId w:val="65"/>
  </w:num>
  <w:num w:numId="26">
    <w:abstractNumId w:val="34"/>
  </w:num>
  <w:num w:numId="27">
    <w:abstractNumId w:val="83"/>
  </w:num>
  <w:num w:numId="28">
    <w:abstractNumId w:val="32"/>
  </w:num>
  <w:num w:numId="29">
    <w:abstractNumId w:val="54"/>
  </w:num>
  <w:num w:numId="30">
    <w:abstractNumId w:val="77"/>
  </w:num>
  <w:num w:numId="31">
    <w:abstractNumId w:val="41"/>
  </w:num>
  <w:num w:numId="32">
    <w:abstractNumId w:val="52"/>
  </w:num>
  <w:num w:numId="33">
    <w:abstractNumId w:val="47"/>
  </w:num>
  <w:num w:numId="34">
    <w:abstractNumId w:val="42"/>
  </w:num>
  <w:num w:numId="35">
    <w:abstractNumId w:val="61"/>
  </w:num>
  <w:num w:numId="36">
    <w:abstractNumId w:val="19"/>
  </w:num>
  <w:num w:numId="37">
    <w:abstractNumId w:val="51"/>
  </w:num>
  <w:num w:numId="38">
    <w:abstractNumId w:val="82"/>
  </w:num>
  <w:num w:numId="39">
    <w:abstractNumId w:val="58"/>
  </w:num>
  <w:num w:numId="40">
    <w:abstractNumId w:val="80"/>
  </w:num>
  <w:num w:numId="41">
    <w:abstractNumId w:val="22"/>
  </w:num>
  <w:num w:numId="42">
    <w:abstractNumId w:val="24"/>
  </w:num>
  <w:num w:numId="43">
    <w:abstractNumId w:val="62"/>
  </w:num>
  <w:num w:numId="44">
    <w:abstractNumId w:val="12"/>
  </w:num>
  <w:num w:numId="45">
    <w:abstractNumId w:val="40"/>
  </w:num>
  <w:num w:numId="46">
    <w:abstractNumId w:val="30"/>
  </w:num>
  <w:num w:numId="47">
    <w:abstractNumId w:val="60"/>
  </w:num>
  <w:num w:numId="48">
    <w:abstractNumId w:val="84"/>
  </w:num>
  <w:num w:numId="49">
    <w:abstractNumId w:val="44"/>
  </w:num>
  <w:num w:numId="50">
    <w:abstractNumId w:val="13"/>
  </w:num>
  <w:num w:numId="51">
    <w:abstractNumId w:val="26"/>
  </w:num>
  <w:num w:numId="52">
    <w:abstractNumId w:val="66"/>
  </w:num>
  <w:num w:numId="53">
    <w:abstractNumId w:val="31"/>
  </w:num>
  <w:num w:numId="54">
    <w:abstractNumId w:val="2"/>
  </w:num>
  <w:num w:numId="55">
    <w:abstractNumId w:val="10"/>
  </w:num>
  <w:num w:numId="56">
    <w:abstractNumId w:val="5"/>
  </w:num>
  <w:num w:numId="57">
    <w:abstractNumId w:val="6"/>
  </w:num>
  <w:num w:numId="58">
    <w:abstractNumId w:val="69"/>
  </w:num>
  <w:num w:numId="59">
    <w:abstractNumId w:val="17"/>
  </w:num>
  <w:num w:numId="60">
    <w:abstractNumId w:val="1"/>
  </w:num>
  <w:num w:numId="61">
    <w:abstractNumId w:val="28"/>
  </w:num>
  <w:num w:numId="62">
    <w:abstractNumId w:val="23"/>
  </w:num>
  <w:num w:numId="63">
    <w:abstractNumId w:val="43"/>
  </w:num>
  <w:num w:numId="64">
    <w:abstractNumId w:val="36"/>
  </w:num>
  <w:num w:numId="65">
    <w:abstractNumId w:val="85"/>
  </w:num>
  <w:num w:numId="66">
    <w:abstractNumId w:val="57"/>
  </w:num>
  <w:num w:numId="67">
    <w:abstractNumId w:val="20"/>
  </w:num>
  <w:num w:numId="68">
    <w:abstractNumId w:val="73"/>
  </w:num>
  <w:num w:numId="69">
    <w:abstractNumId w:val="76"/>
  </w:num>
  <w:num w:numId="70">
    <w:abstractNumId w:val="11"/>
  </w:num>
  <w:num w:numId="71">
    <w:abstractNumId w:val="53"/>
  </w:num>
  <w:num w:numId="72">
    <w:abstractNumId w:val="74"/>
  </w:num>
  <w:num w:numId="73">
    <w:abstractNumId w:val="33"/>
  </w:num>
  <w:num w:numId="74">
    <w:abstractNumId w:val="50"/>
  </w:num>
  <w:num w:numId="75">
    <w:abstractNumId w:val="59"/>
  </w:num>
  <w:num w:numId="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</w:num>
  <w:num w:numId="78">
    <w:abstractNumId w:val="49"/>
  </w:num>
  <w:num w:numId="79">
    <w:abstractNumId w:val="79"/>
  </w:num>
  <w:num w:numId="80">
    <w:abstractNumId w:val="16"/>
  </w:num>
  <w:num w:numId="81">
    <w:abstractNumId w:val="18"/>
  </w:num>
  <w:num w:numId="82">
    <w:abstractNumId w:val="3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1179"/>
    <w:rsid w:val="000223C7"/>
    <w:rsid w:val="00022BA2"/>
    <w:rsid w:val="000243FF"/>
    <w:rsid w:val="000251BB"/>
    <w:rsid w:val="00026491"/>
    <w:rsid w:val="000308CF"/>
    <w:rsid w:val="00030C5A"/>
    <w:rsid w:val="00031C4E"/>
    <w:rsid w:val="00034997"/>
    <w:rsid w:val="0003786C"/>
    <w:rsid w:val="00037DC3"/>
    <w:rsid w:val="0004207D"/>
    <w:rsid w:val="00042F8E"/>
    <w:rsid w:val="00043E94"/>
    <w:rsid w:val="00044A19"/>
    <w:rsid w:val="0004684C"/>
    <w:rsid w:val="00050B86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9FF"/>
    <w:rsid w:val="00067A59"/>
    <w:rsid w:val="000702D3"/>
    <w:rsid w:val="000711AC"/>
    <w:rsid w:val="00071490"/>
    <w:rsid w:val="00072162"/>
    <w:rsid w:val="000728BA"/>
    <w:rsid w:val="00073AB2"/>
    <w:rsid w:val="00076137"/>
    <w:rsid w:val="00077654"/>
    <w:rsid w:val="00077886"/>
    <w:rsid w:val="00077BD6"/>
    <w:rsid w:val="0008018E"/>
    <w:rsid w:val="00081D2D"/>
    <w:rsid w:val="00082E57"/>
    <w:rsid w:val="00084AC0"/>
    <w:rsid w:val="00086223"/>
    <w:rsid w:val="00086507"/>
    <w:rsid w:val="0009055F"/>
    <w:rsid w:val="00091B6B"/>
    <w:rsid w:val="00096BA2"/>
    <w:rsid w:val="0009729C"/>
    <w:rsid w:val="0009754C"/>
    <w:rsid w:val="000A0C98"/>
    <w:rsid w:val="000A2239"/>
    <w:rsid w:val="000A3819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E13C0"/>
    <w:rsid w:val="000E7252"/>
    <w:rsid w:val="000F1126"/>
    <w:rsid w:val="000F14B9"/>
    <w:rsid w:val="000F1C35"/>
    <w:rsid w:val="000F482A"/>
    <w:rsid w:val="000F5475"/>
    <w:rsid w:val="000F60EA"/>
    <w:rsid w:val="000F7076"/>
    <w:rsid w:val="000F70FF"/>
    <w:rsid w:val="000F7E1B"/>
    <w:rsid w:val="00100B02"/>
    <w:rsid w:val="0010664F"/>
    <w:rsid w:val="001066F8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17D60"/>
    <w:rsid w:val="0012391B"/>
    <w:rsid w:val="001262C0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3848"/>
    <w:rsid w:val="00154985"/>
    <w:rsid w:val="00154DEA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180"/>
    <w:rsid w:val="00175B3B"/>
    <w:rsid w:val="00175C89"/>
    <w:rsid w:val="001815E7"/>
    <w:rsid w:val="0018233A"/>
    <w:rsid w:val="00182A4C"/>
    <w:rsid w:val="00184137"/>
    <w:rsid w:val="00184365"/>
    <w:rsid w:val="00184BAB"/>
    <w:rsid w:val="00184BD0"/>
    <w:rsid w:val="0019018C"/>
    <w:rsid w:val="001912B0"/>
    <w:rsid w:val="0019197D"/>
    <w:rsid w:val="00193198"/>
    <w:rsid w:val="00194026"/>
    <w:rsid w:val="00194120"/>
    <w:rsid w:val="0019661D"/>
    <w:rsid w:val="001976B5"/>
    <w:rsid w:val="001A09AB"/>
    <w:rsid w:val="001A14DD"/>
    <w:rsid w:val="001A1ABF"/>
    <w:rsid w:val="001A36C7"/>
    <w:rsid w:val="001A3CFA"/>
    <w:rsid w:val="001A3DCD"/>
    <w:rsid w:val="001A4DC3"/>
    <w:rsid w:val="001A4E5E"/>
    <w:rsid w:val="001A5E7A"/>
    <w:rsid w:val="001B0667"/>
    <w:rsid w:val="001B5733"/>
    <w:rsid w:val="001C2645"/>
    <w:rsid w:val="001C2CC6"/>
    <w:rsid w:val="001C739B"/>
    <w:rsid w:val="001C7739"/>
    <w:rsid w:val="001C7A2F"/>
    <w:rsid w:val="001D045C"/>
    <w:rsid w:val="001D2A62"/>
    <w:rsid w:val="001D3F6E"/>
    <w:rsid w:val="001D441D"/>
    <w:rsid w:val="001D4FA8"/>
    <w:rsid w:val="001D54C5"/>
    <w:rsid w:val="001D5CE8"/>
    <w:rsid w:val="001D6E25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2024FB"/>
    <w:rsid w:val="00202DDA"/>
    <w:rsid w:val="0020369A"/>
    <w:rsid w:val="00203768"/>
    <w:rsid w:val="002043E1"/>
    <w:rsid w:val="002048CA"/>
    <w:rsid w:val="002051D6"/>
    <w:rsid w:val="00206D0E"/>
    <w:rsid w:val="00207B20"/>
    <w:rsid w:val="00211451"/>
    <w:rsid w:val="0021458B"/>
    <w:rsid w:val="00214712"/>
    <w:rsid w:val="00214FDB"/>
    <w:rsid w:val="00215106"/>
    <w:rsid w:val="00222842"/>
    <w:rsid w:val="00224447"/>
    <w:rsid w:val="00224517"/>
    <w:rsid w:val="00224A88"/>
    <w:rsid w:val="00225A4D"/>
    <w:rsid w:val="00227C98"/>
    <w:rsid w:val="0023023D"/>
    <w:rsid w:val="002333E2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5585"/>
    <w:rsid w:val="00256A34"/>
    <w:rsid w:val="00256B40"/>
    <w:rsid w:val="00257239"/>
    <w:rsid w:val="00257694"/>
    <w:rsid w:val="002639B7"/>
    <w:rsid w:val="0026424D"/>
    <w:rsid w:val="00271C6A"/>
    <w:rsid w:val="00271DEE"/>
    <w:rsid w:val="00272306"/>
    <w:rsid w:val="002725DC"/>
    <w:rsid w:val="0027331D"/>
    <w:rsid w:val="002755A9"/>
    <w:rsid w:val="0027724F"/>
    <w:rsid w:val="00277593"/>
    <w:rsid w:val="00277A8C"/>
    <w:rsid w:val="00282BF7"/>
    <w:rsid w:val="00285076"/>
    <w:rsid w:val="00285347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59F3"/>
    <w:rsid w:val="002A61DD"/>
    <w:rsid w:val="002A7836"/>
    <w:rsid w:val="002A7BBF"/>
    <w:rsid w:val="002B3E22"/>
    <w:rsid w:val="002B40BF"/>
    <w:rsid w:val="002B5284"/>
    <w:rsid w:val="002B54F2"/>
    <w:rsid w:val="002B738D"/>
    <w:rsid w:val="002B7AB9"/>
    <w:rsid w:val="002C09E0"/>
    <w:rsid w:val="002C1519"/>
    <w:rsid w:val="002C2C1F"/>
    <w:rsid w:val="002C36F1"/>
    <w:rsid w:val="002C56FA"/>
    <w:rsid w:val="002C69C0"/>
    <w:rsid w:val="002C6FB2"/>
    <w:rsid w:val="002D4884"/>
    <w:rsid w:val="002E0271"/>
    <w:rsid w:val="002E363C"/>
    <w:rsid w:val="002E67A0"/>
    <w:rsid w:val="002E7632"/>
    <w:rsid w:val="002F0053"/>
    <w:rsid w:val="002F2C7C"/>
    <w:rsid w:val="002F2F33"/>
    <w:rsid w:val="002F62D7"/>
    <w:rsid w:val="00300F1F"/>
    <w:rsid w:val="00304123"/>
    <w:rsid w:val="003062EB"/>
    <w:rsid w:val="00306365"/>
    <w:rsid w:val="0030697F"/>
    <w:rsid w:val="00310B3E"/>
    <w:rsid w:val="00315A45"/>
    <w:rsid w:val="00317ADC"/>
    <w:rsid w:val="00326DD6"/>
    <w:rsid w:val="00327199"/>
    <w:rsid w:val="00327460"/>
    <w:rsid w:val="0033057A"/>
    <w:rsid w:val="00331513"/>
    <w:rsid w:val="00333160"/>
    <w:rsid w:val="003331D1"/>
    <w:rsid w:val="00337E89"/>
    <w:rsid w:val="00342AB0"/>
    <w:rsid w:val="003445A0"/>
    <w:rsid w:val="00346BBE"/>
    <w:rsid w:val="00351BF7"/>
    <w:rsid w:val="00352997"/>
    <w:rsid w:val="00354730"/>
    <w:rsid w:val="00354A69"/>
    <w:rsid w:val="00354FF7"/>
    <w:rsid w:val="00360278"/>
    <w:rsid w:val="00363265"/>
    <w:rsid w:val="00365494"/>
    <w:rsid w:val="0036719E"/>
    <w:rsid w:val="0036786F"/>
    <w:rsid w:val="00370C8B"/>
    <w:rsid w:val="00371032"/>
    <w:rsid w:val="003814C5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9BA"/>
    <w:rsid w:val="003B4E65"/>
    <w:rsid w:val="003B4E67"/>
    <w:rsid w:val="003B621F"/>
    <w:rsid w:val="003B6CA1"/>
    <w:rsid w:val="003C1A15"/>
    <w:rsid w:val="003C24AF"/>
    <w:rsid w:val="003C297D"/>
    <w:rsid w:val="003C2E21"/>
    <w:rsid w:val="003C5914"/>
    <w:rsid w:val="003C788F"/>
    <w:rsid w:val="003D0978"/>
    <w:rsid w:val="003D4961"/>
    <w:rsid w:val="003E09B6"/>
    <w:rsid w:val="003E283A"/>
    <w:rsid w:val="003E4A63"/>
    <w:rsid w:val="003E6225"/>
    <w:rsid w:val="003E75B6"/>
    <w:rsid w:val="003E7EDB"/>
    <w:rsid w:val="003F1618"/>
    <w:rsid w:val="003F33EC"/>
    <w:rsid w:val="003F5A25"/>
    <w:rsid w:val="00402CE4"/>
    <w:rsid w:val="004044E3"/>
    <w:rsid w:val="004051F8"/>
    <w:rsid w:val="00405EEE"/>
    <w:rsid w:val="00405F08"/>
    <w:rsid w:val="0040683D"/>
    <w:rsid w:val="004107FB"/>
    <w:rsid w:val="004116E1"/>
    <w:rsid w:val="00412361"/>
    <w:rsid w:val="00414329"/>
    <w:rsid w:val="0041488F"/>
    <w:rsid w:val="00414E1A"/>
    <w:rsid w:val="004160E8"/>
    <w:rsid w:val="00421783"/>
    <w:rsid w:val="004225D7"/>
    <w:rsid w:val="00423804"/>
    <w:rsid w:val="00426CA3"/>
    <w:rsid w:val="0043405B"/>
    <w:rsid w:val="00435C0E"/>
    <w:rsid w:val="00435F7D"/>
    <w:rsid w:val="00437675"/>
    <w:rsid w:val="00441FC0"/>
    <w:rsid w:val="00445F97"/>
    <w:rsid w:val="00447EF6"/>
    <w:rsid w:val="00450912"/>
    <w:rsid w:val="004510A5"/>
    <w:rsid w:val="00457465"/>
    <w:rsid w:val="00460310"/>
    <w:rsid w:val="00460794"/>
    <w:rsid w:val="00461142"/>
    <w:rsid w:val="00461546"/>
    <w:rsid w:val="00461B53"/>
    <w:rsid w:val="00462DFF"/>
    <w:rsid w:val="00463492"/>
    <w:rsid w:val="00463550"/>
    <w:rsid w:val="00464FFC"/>
    <w:rsid w:val="00465AF5"/>
    <w:rsid w:val="00466743"/>
    <w:rsid w:val="0046717B"/>
    <w:rsid w:val="0047005E"/>
    <w:rsid w:val="00471757"/>
    <w:rsid w:val="00472DA6"/>
    <w:rsid w:val="004738C1"/>
    <w:rsid w:val="00476D69"/>
    <w:rsid w:val="00480E24"/>
    <w:rsid w:val="004829A9"/>
    <w:rsid w:val="004856E7"/>
    <w:rsid w:val="004863DC"/>
    <w:rsid w:val="004916BF"/>
    <w:rsid w:val="00492A88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4CA4"/>
    <w:rsid w:val="004B66C5"/>
    <w:rsid w:val="004C09D2"/>
    <w:rsid w:val="004C432E"/>
    <w:rsid w:val="004C5F92"/>
    <w:rsid w:val="004C7D37"/>
    <w:rsid w:val="004D356D"/>
    <w:rsid w:val="004D6CFC"/>
    <w:rsid w:val="004D74FB"/>
    <w:rsid w:val="004D7A1B"/>
    <w:rsid w:val="004E292C"/>
    <w:rsid w:val="004E36B2"/>
    <w:rsid w:val="004E6FD4"/>
    <w:rsid w:val="004F2F64"/>
    <w:rsid w:val="004F41C8"/>
    <w:rsid w:val="004F5122"/>
    <w:rsid w:val="004F5674"/>
    <w:rsid w:val="004F6D8E"/>
    <w:rsid w:val="00500021"/>
    <w:rsid w:val="0050094C"/>
    <w:rsid w:val="00505366"/>
    <w:rsid w:val="00515FA5"/>
    <w:rsid w:val="0052094C"/>
    <w:rsid w:val="00520C29"/>
    <w:rsid w:val="005219C4"/>
    <w:rsid w:val="00523970"/>
    <w:rsid w:val="00525561"/>
    <w:rsid w:val="0052582C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6B0E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630B"/>
    <w:rsid w:val="00577AD0"/>
    <w:rsid w:val="00577D23"/>
    <w:rsid w:val="005819AA"/>
    <w:rsid w:val="005828AD"/>
    <w:rsid w:val="0058606B"/>
    <w:rsid w:val="005875AE"/>
    <w:rsid w:val="00587C9E"/>
    <w:rsid w:val="005906F2"/>
    <w:rsid w:val="0059191F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D9D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0D"/>
    <w:rsid w:val="005F5EAB"/>
    <w:rsid w:val="005F668A"/>
    <w:rsid w:val="00600005"/>
    <w:rsid w:val="006008A1"/>
    <w:rsid w:val="00601D1C"/>
    <w:rsid w:val="00601DCE"/>
    <w:rsid w:val="00603C82"/>
    <w:rsid w:val="00605706"/>
    <w:rsid w:val="0060675B"/>
    <w:rsid w:val="00607F44"/>
    <w:rsid w:val="00610048"/>
    <w:rsid w:val="00610F96"/>
    <w:rsid w:val="00612010"/>
    <w:rsid w:val="006129DF"/>
    <w:rsid w:val="00613F64"/>
    <w:rsid w:val="006171E8"/>
    <w:rsid w:val="006178A4"/>
    <w:rsid w:val="0062018B"/>
    <w:rsid w:val="0062341F"/>
    <w:rsid w:val="00623E74"/>
    <w:rsid w:val="0062701D"/>
    <w:rsid w:val="00630229"/>
    <w:rsid w:val="00630EAB"/>
    <w:rsid w:val="0063299D"/>
    <w:rsid w:val="00633CAE"/>
    <w:rsid w:val="00634A78"/>
    <w:rsid w:val="00636DD8"/>
    <w:rsid w:val="00637D12"/>
    <w:rsid w:val="006411A7"/>
    <w:rsid w:val="00643AF3"/>
    <w:rsid w:val="006452E3"/>
    <w:rsid w:val="00646EC2"/>
    <w:rsid w:val="0065401D"/>
    <w:rsid w:val="0065460E"/>
    <w:rsid w:val="006572E7"/>
    <w:rsid w:val="0066086D"/>
    <w:rsid w:val="0066145B"/>
    <w:rsid w:val="006628CE"/>
    <w:rsid w:val="00662B6C"/>
    <w:rsid w:val="006642F2"/>
    <w:rsid w:val="00666244"/>
    <w:rsid w:val="006664B0"/>
    <w:rsid w:val="0066655C"/>
    <w:rsid w:val="00667903"/>
    <w:rsid w:val="00670A35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6D9A"/>
    <w:rsid w:val="00697B95"/>
    <w:rsid w:val="00697E97"/>
    <w:rsid w:val="006A3189"/>
    <w:rsid w:val="006A4C6D"/>
    <w:rsid w:val="006A6910"/>
    <w:rsid w:val="006B0506"/>
    <w:rsid w:val="006B1155"/>
    <w:rsid w:val="006B36E1"/>
    <w:rsid w:val="006B43E6"/>
    <w:rsid w:val="006B6613"/>
    <w:rsid w:val="006C145D"/>
    <w:rsid w:val="006C326A"/>
    <w:rsid w:val="006C4239"/>
    <w:rsid w:val="006C4389"/>
    <w:rsid w:val="006C4767"/>
    <w:rsid w:val="006C47CC"/>
    <w:rsid w:val="006C4C57"/>
    <w:rsid w:val="006C64F7"/>
    <w:rsid w:val="006C66F8"/>
    <w:rsid w:val="006C793A"/>
    <w:rsid w:val="006D14EF"/>
    <w:rsid w:val="006D2EE7"/>
    <w:rsid w:val="006D3769"/>
    <w:rsid w:val="006D417E"/>
    <w:rsid w:val="006D50A3"/>
    <w:rsid w:val="006D5B8F"/>
    <w:rsid w:val="006D5BD3"/>
    <w:rsid w:val="006E3148"/>
    <w:rsid w:val="006E3543"/>
    <w:rsid w:val="006E369B"/>
    <w:rsid w:val="006E414E"/>
    <w:rsid w:val="006E5B7D"/>
    <w:rsid w:val="006E7D93"/>
    <w:rsid w:val="006E7EE1"/>
    <w:rsid w:val="006F0736"/>
    <w:rsid w:val="006F1E1F"/>
    <w:rsid w:val="006F26FB"/>
    <w:rsid w:val="006F55FA"/>
    <w:rsid w:val="006F5EF4"/>
    <w:rsid w:val="006F6E0D"/>
    <w:rsid w:val="006F7078"/>
    <w:rsid w:val="00700D2B"/>
    <w:rsid w:val="00701667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0B87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65EF9"/>
    <w:rsid w:val="00770085"/>
    <w:rsid w:val="0077070B"/>
    <w:rsid w:val="00770C7B"/>
    <w:rsid w:val="00772196"/>
    <w:rsid w:val="007751D1"/>
    <w:rsid w:val="00775626"/>
    <w:rsid w:val="00780065"/>
    <w:rsid w:val="00780116"/>
    <w:rsid w:val="007836BB"/>
    <w:rsid w:val="00783B7D"/>
    <w:rsid w:val="00783CFD"/>
    <w:rsid w:val="007846AA"/>
    <w:rsid w:val="00786E46"/>
    <w:rsid w:val="007930F2"/>
    <w:rsid w:val="00793BF9"/>
    <w:rsid w:val="007964AA"/>
    <w:rsid w:val="00796DC1"/>
    <w:rsid w:val="007A1C97"/>
    <w:rsid w:val="007A1EB9"/>
    <w:rsid w:val="007A2995"/>
    <w:rsid w:val="007A38DC"/>
    <w:rsid w:val="007A3FAA"/>
    <w:rsid w:val="007A4B78"/>
    <w:rsid w:val="007A5761"/>
    <w:rsid w:val="007A5DB0"/>
    <w:rsid w:val="007A7E2D"/>
    <w:rsid w:val="007B3C10"/>
    <w:rsid w:val="007B3C68"/>
    <w:rsid w:val="007B4166"/>
    <w:rsid w:val="007B41FE"/>
    <w:rsid w:val="007B579E"/>
    <w:rsid w:val="007B62B2"/>
    <w:rsid w:val="007B7425"/>
    <w:rsid w:val="007C14D1"/>
    <w:rsid w:val="007C1FE8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2AC4"/>
    <w:rsid w:val="007E41AB"/>
    <w:rsid w:val="007E43D1"/>
    <w:rsid w:val="007E4EE3"/>
    <w:rsid w:val="007E5EB3"/>
    <w:rsid w:val="007E73F6"/>
    <w:rsid w:val="007F086E"/>
    <w:rsid w:val="007F1F19"/>
    <w:rsid w:val="007F4995"/>
    <w:rsid w:val="007F4EBE"/>
    <w:rsid w:val="008003AE"/>
    <w:rsid w:val="008007DA"/>
    <w:rsid w:val="0080282E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6C86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70E1"/>
    <w:rsid w:val="0084787E"/>
    <w:rsid w:val="00851071"/>
    <w:rsid w:val="00852E0D"/>
    <w:rsid w:val="0085393B"/>
    <w:rsid w:val="008571E1"/>
    <w:rsid w:val="00857D3E"/>
    <w:rsid w:val="0086791C"/>
    <w:rsid w:val="0087359B"/>
    <w:rsid w:val="0088199B"/>
    <w:rsid w:val="008835C0"/>
    <w:rsid w:val="00886F97"/>
    <w:rsid w:val="00890284"/>
    <w:rsid w:val="0089193A"/>
    <w:rsid w:val="0089269B"/>
    <w:rsid w:val="00893365"/>
    <w:rsid w:val="00895971"/>
    <w:rsid w:val="00896373"/>
    <w:rsid w:val="0089693E"/>
    <w:rsid w:val="008A0F0A"/>
    <w:rsid w:val="008A18F8"/>
    <w:rsid w:val="008A3B6B"/>
    <w:rsid w:val="008A4DA0"/>
    <w:rsid w:val="008A6365"/>
    <w:rsid w:val="008B07E7"/>
    <w:rsid w:val="008B10B4"/>
    <w:rsid w:val="008B10FA"/>
    <w:rsid w:val="008B2956"/>
    <w:rsid w:val="008B409F"/>
    <w:rsid w:val="008B4E78"/>
    <w:rsid w:val="008B68BF"/>
    <w:rsid w:val="008B6FBA"/>
    <w:rsid w:val="008C2726"/>
    <w:rsid w:val="008C2DAF"/>
    <w:rsid w:val="008C3D49"/>
    <w:rsid w:val="008C4705"/>
    <w:rsid w:val="008C49E0"/>
    <w:rsid w:val="008C620D"/>
    <w:rsid w:val="008C657B"/>
    <w:rsid w:val="008C7A91"/>
    <w:rsid w:val="008D180C"/>
    <w:rsid w:val="008D2017"/>
    <w:rsid w:val="008D3177"/>
    <w:rsid w:val="008D483C"/>
    <w:rsid w:val="008D607C"/>
    <w:rsid w:val="008D6245"/>
    <w:rsid w:val="008D6484"/>
    <w:rsid w:val="008E0476"/>
    <w:rsid w:val="008E2270"/>
    <w:rsid w:val="008E4F1B"/>
    <w:rsid w:val="008E5032"/>
    <w:rsid w:val="008E56C3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73A4"/>
    <w:rsid w:val="00930990"/>
    <w:rsid w:val="00932D7C"/>
    <w:rsid w:val="00933499"/>
    <w:rsid w:val="0093351F"/>
    <w:rsid w:val="00933BC8"/>
    <w:rsid w:val="00935778"/>
    <w:rsid w:val="0093677E"/>
    <w:rsid w:val="009371B1"/>
    <w:rsid w:val="00940325"/>
    <w:rsid w:val="00941BD7"/>
    <w:rsid w:val="00944870"/>
    <w:rsid w:val="009468D5"/>
    <w:rsid w:val="0094793F"/>
    <w:rsid w:val="00951FB2"/>
    <w:rsid w:val="00954B55"/>
    <w:rsid w:val="0095570F"/>
    <w:rsid w:val="009612F8"/>
    <w:rsid w:val="0096271D"/>
    <w:rsid w:val="00962EB9"/>
    <w:rsid w:val="00964019"/>
    <w:rsid w:val="00965121"/>
    <w:rsid w:val="00966255"/>
    <w:rsid w:val="00967077"/>
    <w:rsid w:val="009671BF"/>
    <w:rsid w:val="00967A8D"/>
    <w:rsid w:val="00972E6A"/>
    <w:rsid w:val="0097356B"/>
    <w:rsid w:val="009760E4"/>
    <w:rsid w:val="00986121"/>
    <w:rsid w:val="009867E9"/>
    <w:rsid w:val="00990388"/>
    <w:rsid w:val="00991741"/>
    <w:rsid w:val="00991B76"/>
    <w:rsid w:val="00992064"/>
    <w:rsid w:val="00992E2A"/>
    <w:rsid w:val="00996066"/>
    <w:rsid w:val="009977DF"/>
    <w:rsid w:val="009A4EEE"/>
    <w:rsid w:val="009A4F33"/>
    <w:rsid w:val="009A657F"/>
    <w:rsid w:val="009B01EC"/>
    <w:rsid w:val="009B0AB0"/>
    <w:rsid w:val="009B2798"/>
    <w:rsid w:val="009B5000"/>
    <w:rsid w:val="009C0228"/>
    <w:rsid w:val="009C0697"/>
    <w:rsid w:val="009C2950"/>
    <w:rsid w:val="009C3F34"/>
    <w:rsid w:val="009C47BE"/>
    <w:rsid w:val="009C4D8A"/>
    <w:rsid w:val="009C666B"/>
    <w:rsid w:val="009C6E46"/>
    <w:rsid w:val="009D1FB4"/>
    <w:rsid w:val="009D3C38"/>
    <w:rsid w:val="009D3F58"/>
    <w:rsid w:val="009D45B3"/>
    <w:rsid w:val="009D5565"/>
    <w:rsid w:val="009D6723"/>
    <w:rsid w:val="009E0452"/>
    <w:rsid w:val="009E49FB"/>
    <w:rsid w:val="009F18DF"/>
    <w:rsid w:val="009F20B5"/>
    <w:rsid w:val="009F34D4"/>
    <w:rsid w:val="009F3C05"/>
    <w:rsid w:val="009F5494"/>
    <w:rsid w:val="009F6290"/>
    <w:rsid w:val="009F71FD"/>
    <w:rsid w:val="00A0059E"/>
    <w:rsid w:val="00A0160E"/>
    <w:rsid w:val="00A0178C"/>
    <w:rsid w:val="00A03278"/>
    <w:rsid w:val="00A03F08"/>
    <w:rsid w:val="00A05775"/>
    <w:rsid w:val="00A058A5"/>
    <w:rsid w:val="00A05A4A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108D"/>
    <w:rsid w:val="00A257CC"/>
    <w:rsid w:val="00A27E38"/>
    <w:rsid w:val="00A30268"/>
    <w:rsid w:val="00A3133A"/>
    <w:rsid w:val="00A33DEE"/>
    <w:rsid w:val="00A35FF3"/>
    <w:rsid w:val="00A36589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465CD"/>
    <w:rsid w:val="00A46D28"/>
    <w:rsid w:val="00A50328"/>
    <w:rsid w:val="00A5125E"/>
    <w:rsid w:val="00A54175"/>
    <w:rsid w:val="00A54FAF"/>
    <w:rsid w:val="00A56111"/>
    <w:rsid w:val="00A605BD"/>
    <w:rsid w:val="00A626CF"/>
    <w:rsid w:val="00A63D56"/>
    <w:rsid w:val="00A6421A"/>
    <w:rsid w:val="00A655B3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16BC"/>
    <w:rsid w:val="00A82B06"/>
    <w:rsid w:val="00A82DEA"/>
    <w:rsid w:val="00A8748E"/>
    <w:rsid w:val="00A918A4"/>
    <w:rsid w:val="00A95968"/>
    <w:rsid w:val="00AA1836"/>
    <w:rsid w:val="00AA35AF"/>
    <w:rsid w:val="00AA55AA"/>
    <w:rsid w:val="00AA6A0E"/>
    <w:rsid w:val="00AA6EFB"/>
    <w:rsid w:val="00AB04AE"/>
    <w:rsid w:val="00AB3285"/>
    <w:rsid w:val="00AB3811"/>
    <w:rsid w:val="00AB46D0"/>
    <w:rsid w:val="00AB604E"/>
    <w:rsid w:val="00AB6273"/>
    <w:rsid w:val="00AB66DA"/>
    <w:rsid w:val="00AC209F"/>
    <w:rsid w:val="00AC2756"/>
    <w:rsid w:val="00AC30C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740C"/>
    <w:rsid w:val="00AF01B0"/>
    <w:rsid w:val="00AF1A79"/>
    <w:rsid w:val="00AF7CC2"/>
    <w:rsid w:val="00B01692"/>
    <w:rsid w:val="00B036BE"/>
    <w:rsid w:val="00B03726"/>
    <w:rsid w:val="00B04211"/>
    <w:rsid w:val="00B1227B"/>
    <w:rsid w:val="00B1258A"/>
    <w:rsid w:val="00B13C9A"/>
    <w:rsid w:val="00B1597B"/>
    <w:rsid w:val="00B16011"/>
    <w:rsid w:val="00B17D1F"/>
    <w:rsid w:val="00B20EBA"/>
    <w:rsid w:val="00B22D2C"/>
    <w:rsid w:val="00B23447"/>
    <w:rsid w:val="00B31612"/>
    <w:rsid w:val="00B319EC"/>
    <w:rsid w:val="00B32053"/>
    <w:rsid w:val="00B32972"/>
    <w:rsid w:val="00B329EF"/>
    <w:rsid w:val="00B32A6F"/>
    <w:rsid w:val="00B3407C"/>
    <w:rsid w:val="00B403BC"/>
    <w:rsid w:val="00B40C6F"/>
    <w:rsid w:val="00B41C92"/>
    <w:rsid w:val="00B46706"/>
    <w:rsid w:val="00B47A67"/>
    <w:rsid w:val="00B47FF8"/>
    <w:rsid w:val="00B507E0"/>
    <w:rsid w:val="00B50899"/>
    <w:rsid w:val="00B5386F"/>
    <w:rsid w:val="00B54FE7"/>
    <w:rsid w:val="00B555C8"/>
    <w:rsid w:val="00B55F63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61FA"/>
    <w:rsid w:val="00B7771E"/>
    <w:rsid w:val="00B81685"/>
    <w:rsid w:val="00B84D24"/>
    <w:rsid w:val="00B8543B"/>
    <w:rsid w:val="00B85FFC"/>
    <w:rsid w:val="00B86504"/>
    <w:rsid w:val="00B8740E"/>
    <w:rsid w:val="00B874F5"/>
    <w:rsid w:val="00B90F8A"/>
    <w:rsid w:val="00B91981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1937"/>
    <w:rsid w:val="00BA4641"/>
    <w:rsid w:val="00BA7043"/>
    <w:rsid w:val="00BB07B2"/>
    <w:rsid w:val="00BB091F"/>
    <w:rsid w:val="00BB2387"/>
    <w:rsid w:val="00BB23A6"/>
    <w:rsid w:val="00BB3216"/>
    <w:rsid w:val="00BB353E"/>
    <w:rsid w:val="00BB5648"/>
    <w:rsid w:val="00BC0090"/>
    <w:rsid w:val="00BC2AA3"/>
    <w:rsid w:val="00BC38D8"/>
    <w:rsid w:val="00BC52ED"/>
    <w:rsid w:val="00BC58A5"/>
    <w:rsid w:val="00BC5AC7"/>
    <w:rsid w:val="00BD0C43"/>
    <w:rsid w:val="00BD3E4E"/>
    <w:rsid w:val="00BD46B9"/>
    <w:rsid w:val="00BD48AB"/>
    <w:rsid w:val="00BD5732"/>
    <w:rsid w:val="00BD6221"/>
    <w:rsid w:val="00BE0B6E"/>
    <w:rsid w:val="00BE11E7"/>
    <w:rsid w:val="00BE33AB"/>
    <w:rsid w:val="00BE37DF"/>
    <w:rsid w:val="00BE5E9C"/>
    <w:rsid w:val="00BE695B"/>
    <w:rsid w:val="00BE7D25"/>
    <w:rsid w:val="00BF3037"/>
    <w:rsid w:val="00BF7E3F"/>
    <w:rsid w:val="00C01A7C"/>
    <w:rsid w:val="00C02559"/>
    <w:rsid w:val="00C059E3"/>
    <w:rsid w:val="00C05B11"/>
    <w:rsid w:val="00C0662A"/>
    <w:rsid w:val="00C06744"/>
    <w:rsid w:val="00C10268"/>
    <w:rsid w:val="00C13076"/>
    <w:rsid w:val="00C15791"/>
    <w:rsid w:val="00C20A9B"/>
    <w:rsid w:val="00C23225"/>
    <w:rsid w:val="00C27C24"/>
    <w:rsid w:val="00C312F4"/>
    <w:rsid w:val="00C3323B"/>
    <w:rsid w:val="00C341EB"/>
    <w:rsid w:val="00C35062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5244"/>
    <w:rsid w:val="00C57355"/>
    <w:rsid w:val="00C6102D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27D2"/>
    <w:rsid w:val="00C83BB3"/>
    <w:rsid w:val="00C87855"/>
    <w:rsid w:val="00C906C7"/>
    <w:rsid w:val="00C90835"/>
    <w:rsid w:val="00C909E4"/>
    <w:rsid w:val="00C92102"/>
    <w:rsid w:val="00C934F4"/>
    <w:rsid w:val="00C93539"/>
    <w:rsid w:val="00C94763"/>
    <w:rsid w:val="00C95FBF"/>
    <w:rsid w:val="00C96517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2BF1"/>
    <w:rsid w:val="00CB3C49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4AF"/>
    <w:rsid w:val="00CE7144"/>
    <w:rsid w:val="00CE780F"/>
    <w:rsid w:val="00CF1DFE"/>
    <w:rsid w:val="00CF3246"/>
    <w:rsid w:val="00CF76A3"/>
    <w:rsid w:val="00CF7CB9"/>
    <w:rsid w:val="00D0078D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5808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7A21"/>
    <w:rsid w:val="00D41CB8"/>
    <w:rsid w:val="00D41ECF"/>
    <w:rsid w:val="00D4233D"/>
    <w:rsid w:val="00D50AB2"/>
    <w:rsid w:val="00D510BC"/>
    <w:rsid w:val="00D52A67"/>
    <w:rsid w:val="00D52DC3"/>
    <w:rsid w:val="00D6036A"/>
    <w:rsid w:val="00D6195E"/>
    <w:rsid w:val="00D666BC"/>
    <w:rsid w:val="00D67290"/>
    <w:rsid w:val="00D672CB"/>
    <w:rsid w:val="00D67712"/>
    <w:rsid w:val="00D71E40"/>
    <w:rsid w:val="00D72481"/>
    <w:rsid w:val="00D73A78"/>
    <w:rsid w:val="00D7530D"/>
    <w:rsid w:val="00D77F50"/>
    <w:rsid w:val="00D80EC4"/>
    <w:rsid w:val="00D80FEC"/>
    <w:rsid w:val="00D81B0B"/>
    <w:rsid w:val="00D834BD"/>
    <w:rsid w:val="00D84011"/>
    <w:rsid w:val="00D85AA7"/>
    <w:rsid w:val="00D8649F"/>
    <w:rsid w:val="00D86D62"/>
    <w:rsid w:val="00D87E59"/>
    <w:rsid w:val="00D93085"/>
    <w:rsid w:val="00D931F3"/>
    <w:rsid w:val="00D96201"/>
    <w:rsid w:val="00D97A2F"/>
    <w:rsid w:val="00DA19FB"/>
    <w:rsid w:val="00DA4F05"/>
    <w:rsid w:val="00DA4FA5"/>
    <w:rsid w:val="00DB1D1B"/>
    <w:rsid w:val="00DB20E7"/>
    <w:rsid w:val="00DB6128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1285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23567"/>
    <w:rsid w:val="00E25C43"/>
    <w:rsid w:val="00E30D24"/>
    <w:rsid w:val="00E32C7C"/>
    <w:rsid w:val="00E33FD4"/>
    <w:rsid w:val="00E36825"/>
    <w:rsid w:val="00E43638"/>
    <w:rsid w:val="00E43AED"/>
    <w:rsid w:val="00E469EF"/>
    <w:rsid w:val="00E4772F"/>
    <w:rsid w:val="00E47C00"/>
    <w:rsid w:val="00E51A70"/>
    <w:rsid w:val="00E53227"/>
    <w:rsid w:val="00E539FB"/>
    <w:rsid w:val="00E61061"/>
    <w:rsid w:val="00E7288A"/>
    <w:rsid w:val="00E73CBF"/>
    <w:rsid w:val="00E73D0A"/>
    <w:rsid w:val="00E74D7E"/>
    <w:rsid w:val="00E753E4"/>
    <w:rsid w:val="00E7658C"/>
    <w:rsid w:val="00E76C3A"/>
    <w:rsid w:val="00E770C5"/>
    <w:rsid w:val="00E77A22"/>
    <w:rsid w:val="00E82482"/>
    <w:rsid w:val="00E83047"/>
    <w:rsid w:val="00E87A09"/>
    <w:rsid w:val="00E87A6D"/>
    <w:rsid w:val="00E90B40"/>
    <w:rsid w:val="00E928DF"/>
    <w:rsid w:val="00E96D75"/>
    <w:rsid w:val="00EA030E"/>
    <w:rsid w:val="00EA2FDC"/>
    <w:rsid w:val="00EA4AFC"/>
    <w:rsid w:val="00EA4E73"/>
    <w:rsid w:val="00EA526C"/>
    <w:rsid w:val="00EA681D"/>
    <w:rsid w:val="00EA68F3"/>
    <w:rsid w:val="00EB214D"/>
    <w:rsid w:val="00EB223D"/>
    <w:rsid w:val="00EB37A3"/>
    <w:rsid w:val="00EB3B5A"/>
    <w:rsid w:val="00EB7C20"/>
    <w:rsid w:val="00EC0FF2"/>
    <w:rsid w:val="00EC1070"/>
    <w:rsid w:val="00EC1B83"/>
    <w:rsid w:val="00EC29D0"/>
    <w:rsid w:val="00EC2CE4"/>
    <w:rsid w:val="00EC30BA"/>
    <w:rsid w:val="00EC49A7"/>
    <w:rsid w:val="00ED01E2"/>
    <w:rsid w:val="00ED0324"/>
    <w:rsid w:val="00ED191E"/>
    <w:rsid w:val="00ED1BB8"/>
    <w:rsid w:val="00ED2083"/>
    <w:rsid w:val="00ED2C71"/>
    <w:rsid w:val="00ED3E5A"/>
    <w:rsid w:val="00ED642E"/>
    <w:rsid w:val="00ED7492"/>
    <w:rsid w:val="00EE0D3C"/>
    <w:rsid w:val="00EE0FE1"/>
    <w:rsid w:val="00EE2B00"/>
    <w:rsid w:val="00EE2E78"/>
    <w:rsid w:val="00EE31C5"/>
    <w:rsid w:val="00EE3832"/>
    <w:rsid w:val="00EE3AD5"/>
    <w:rsid w:val="00EE3B3D"/>
    <w:rsid w:val="00EE6E28"/>
    <w:rsid w:val="00EE7B45"/>
    <w:rsid w:val="00EF00DA"/>
    <w:rsid w:val="00EF114F"/>
    <w:rsid w:val="00EF626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366"/>
    <w:rsid w:val="00F07DCB"/>
    <w:rsid w:val="00F11394"/>
    <w:rsid w:val="00F122F7"/>
    <w:rsid w:val="00F15073"/>
    <w:rsid w:val="00F169B1"/>
    <w:rsid w:val="00F17FAE"/>
    <w:rsid w:val="00F21118"/>
    <w:rsid w:val="00F258A4"/>
    <w:rsid w:val="00F26318"/>
    <w:rsid w:val="00F33569"/>
    <w:rsid w:val="00F40A83"/>
    <w:rsid w:val="00F4137F"/>
    <w:rsid w:val="00F41527"/>
    <w:rsid w:val="00F42D11"/>
    <w:rsid w:val="00F508E3"/>
    <w:rsid w:val="00F51099"/>
    <w:rsid w:val="00F5149F"/>
    <w:rsid w:val="00F54701"/>
    <w:rsid w:val="00F55391"/>
    <w:rsid w:val="00F558DC"/>
    <w:rsid w:val="00F60786"/>
    <w:rsid w:val="00F60F78"/>
    <w:rsid w:val="00F61D73"/>
    <w:rsid w:val="00F61F64"/>
    <w:rsid w:val="00F70F23"/>
    <w:rsid w:val="00F731BD"/>
    <w:rsid w:val="00F74154"/>
    <w:rsid w:val="00F80048"/>
    <w:rsid w:val="00F80E57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A79B5"/>
    <w:rsid w:val="00FB0212"/>
    <w:rsid w:val="00FB48E5"/>
    <w:rsid w:val="00FB57B2"/>
    <w:rsid w:val="00FB7825"/>
    <w:rsid w:val="00FC670D"/>
    <w:rsid w:val="00FD1976"/>
    <w:rsid w:val="00FD393D"/>
    <w:rsid w:val="00FD48A3"/>
    <w:rsid w:val="00FD6829"/>
    <w:rsid w:val="00FD7662"/>
    <w:rsid w:val="00FD7A89"/>
    <w:rsid w:val="00FE16CD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CF4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01C71-BA25-4975-B61D-94FD3DB4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6</cp:revision>
  <cp:lastPrinted>2019-05-20T12:16:00Z</cp:lastPrinted>
  <dcterms:created xsi:type="dcterms:W3CDTF">2024-12-20T09:44:00Z</dcterms:created>
  <dcterms:modified xsi:type="dcterms:W3CDTF">2026-03-10T12:53:00Z</dcterms:modified>
</cp:coreProperties>
</file>